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E92766" w:rsidP="00F572DC">
            <w:pPr>
              <w:jc w:val="center"/>
              <w:rPr>
                <w:iCs/>
                <w:noProof/>
              </w:rPr>
            </w:pPr>
            <w:r>
              <w:rPr>
                <w:iCs/>
                <w:noProof/>
              </w:rPr>
              <w:t>1</w:t>
            </w:r>
            <w:r w:rsidR="00185EB5">
              <w:rPr>
                <w:iCs/>
                <w:noProof/>
              </w:rPr>
              <w:t>4</w:t>
            </w:r>
          </w:p>
        </w:tc>
        <w:tc>
          <w:tcPr>
            <w:tcW w:w="3671" w:type="dxa"/>
            <w:vAlign w:val="center"/>
          </w:tcPr>
          <w:p w:rsidR="00F572DC" w:rsidRPr="006728C9" w:rsidRDefault="00AF5B4B" w:rsidP="00F572DC">
            <w:pPr>
              <w:rPr>
                <w:iCs/>
                <w:noProof/>
              </w:rPr>
            </w:pPr>
            <w:r w:rsidRPr="006728C9">
              <w:rPr>
                <w:iCs/>
                <w:noProof/>
              </w:rPr>
              <w:t>Contrôle d'accès</w:t>
            </w:r>
            <w:r w:rsidR="00185EB5">
              <w:rPr>
                <w:iCs/>
                <w:noProof/>
              </w:rPr>
              <w:t xml:space="preserve"> avec amiante</w:t>
            </w:r>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E7740A">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185EB5">
        <w:rPr>
          <w:rFonts w:ascii="Arial" w:hAnsi="Arial" w:cs="Arial"/>
        </w:rPr>
        <w:t>4</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E7740A">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E7740A">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7740A">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E7740A">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E7740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E7740A"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E7740A"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E7740A"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E7740A"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E7740A" w:rsidRPr="00883F77" w:rsidTr="00E7740A">
        <w:tc>
          <w:tcPr>
            <w:tcW w:w="1276" w:type="dxa"/>
            <w:tcBorders>
              <w:bottom w:val="single" w:sz="4" w:space="0" w:color="auto"/>
            </w:tcBorders>
            <w:vAlign w:val="center"/>
          </w:tcPr>
          <w:p w:rsidR="00E7740A" w:rsidRPr="00883F77" w:rsidRDefault="00E7740A" w:rsidP="009F0941">
            <w:pPr>
              <w:jc w:val="center"/>
              <w:rPr>
                <w:b/>
                <w:iCs/>
                <w:noProof/>
              </w:rPr>
            </w:pPr>
            <w:r w:rsidRPr="00883F77">
              <w:rPr>
                <w:b/>
                <w:iCs/>
                <w:noProof/>
              </w:rPr>
              <w:t>N° Lot</w:t>
            </w:r>
          </w:p>
        </w:tc>
        <w:tc>
          <w:tcPr>
            <w:tcW w:w="2268" w:type="dxa"/>
            <w:tcBorders>
              <w:bottom w:val="single" w:sz="4" w:space="0" w:color="auto"/>
            </w:tcBorders>
            <w:vAlign w:val="center"/>
          </w:tcPr>
          <w:p w:rsidR="00E7740A" w:rsidRPr="00883F77" w:rsidRDefault="00E7740A" w:rsidP="009F0941">
            <w:pPr>
              <w:jc w:val="center"/>
              <w:rPr>
                <w:b/>
                <w:iCs/>
                <w:noProof/>
              </w:rPr>
            </w:pPr>
            <w:r w:rsidRPr="00883F77">
              <w:rPr>
                <w:b/>
                <w:iCs/>
                <w:noProof/>
              </w:rPr>
              <w:t>Montant maximum HT/an</w:t>
            </w:r>
          </w:p>
        </w:tc>
      </w:tr>
      <w:tr w:rsidR="00E7740A" w:rsidRPr="00883F77" w:rsidTr="00E7740A">
        <w:tc>
          <w:tcPr>
            <w:tcW w:w="1276" w:type="dxa"/>
            <w:tcBorders>
              <w:top w:val="single" w:sz="4" w:space="0" w:color="auto"/>
              <w:bottom w:val="single" w:sz="4" w:space="0" w:color="auto"/>
            </w:tcBorders>
          </w:tcPr>
          <w:p w:rsidR="00E7740A" w:rsidRPr="00883F77" w:rsidRDefault="00E7740A" w:rsidP="009F0941">
            <w:pPr>
              <w:jc w:val="center"/>
              <w:rPr>
                <w:iCs/>
                <w:noProof/>
              </w:rPr>
            </w:pPr>
            <w:bookmarkStart w:id="3" w:name="_GoBack"/>
            <w:r w:rsidRPr="00883F77">
              <w:rPr>
                <w:iCs/>
                <w:noProof/>
              </w:rPr>
              <w:t>14</w:t>
            </w:r>
          </w:p>
        </w:tc>
        <w:tc>
          <w:tcPr>
            <w:tcW w:w="2268" w:type="dxa"/>
            <w:tcBorders>
              <w:top w:val="single" w:sz="4" w:space="0" w:color="auto"/>
              <w:left w:val="single" w:sz="4" w:space="0" w:color="auto"/>
              <w:bottom w:val="single" w:sz="4" w:space="0" w:color="auto"/>
            </w:tcBorders>
          </w:tcPr>
          <w:p w:rsidR="00E7740A" w:rsidRPr="00883F77" w:rsidRDefault="00E7740A" w:rsidP="009F0941">
            <w:pPr>
              <w:jc w:val="center"/>
              <w:rPr>
                <w:iCs/>
                <w:noProof/>
              </w:rPr>
            </w:pPr>
            <w:r>
              <w:rPr>
                <w:iCs/>
                <w:noProof/>
              </w:rPr>
              <w:t>110 000 €</w:t>
            </w:r>
          </w:p>
        </w:tc>
      </w:tr>
      <w:bookmarkEnd w:id="3"/>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E7740A">
        <w:rPr>
          <w:rFonts w:ascii="Arial" w:hAnsi="Arial" w:cs="Arial"/>
          <w:lang w:eastAsia="fr-FR"/>
        </w:rPr>
      </w:r>
      <w:r w:rsidR="00E7740A">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E7740A">
        <w:rPr>
          <w:rFonts w:ascii="Arial" w:hAnsi="Arial" w:cs="Arial"/>
          <w:lang w:eastAsia="fr-FR"/>
        </w:rPr>
      </w:r>
      <w:r w:rsidR="00E7740A">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E7740A">
        <w:rPr>
          <w:rFonts w:ascii="Arial" w:hAnsi="Arial" w:cs="Arial"/>
          <w:lang w:eastAsia="fr-FR"/>
        </w:rPr>
      </w:r>
      <w:r w:rsidR="00E7740A">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E7740A">
        <w:rPr>
          <w:rFonts w:ascii="Arial" w:hAnsi="Arial" w:cs="Arial"/>
          <w:lang w:eastAsia="fr-FR"/>
        </w:rPr>
      </w:r>
      <w:r w:rsidR="00E7740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E7740A">
        <w:rPr>
          <w:rFonts w:ascii="Arial" w:hAnsi="Arial" w:cs="Arial"/>
          <w:lang w:eastAsia="fr-FR"/>
        </w:rPr>
      </w:r>
      <w:r w:rsidR="00E7740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E7740A">
        <w:rPr>
          <w:rFonts w:ascii="Arial" w:hAnsi="Arial" w:cs="Arial"/>
          <w:lang w:eastAsia="fr-FR"/>
        </w:rPr>
      </w:r>
      <w:r w:rsidR="00E7740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E7740A">
        <w:rPr>
          <w:rFonts w:ascii="Arial" w:hAnsi="Arial" w:cs="Arial"/>
          <w:lang w:eastAsia="fr-FR"/>
        </w:rPr>
      </w:r>
      <w:r w:rsidR="00E7740A">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185EB5">
            <w:rPr>
              <w:rFonts w:ascii="Arial" w:hAnsi="Arial" w:cs="Arial"/>
              <w:b/>
            </w:rPr>
            <w:t>4</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15F93"/>
    <w:rsid w:val="00142251"/>
    <w:rsid w:val="0015164B"/>
    <w:rsid w:val="00157FB5"/>
    <w:rsid w:val="00160FD5"/>
    <w:rsid w:val="00166B56"/>
    <w:rsid w:val="00167C4F"/>
    <w:rsid w:val="00174505"/>
    <w:rsid w:val="00175EFE"/>
    <w:rsid w:val="00180BFF"/>
    <w:rsid w:val="00185EB5"/>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B5F05"/>
    <w:rsid w:val="002C2CA3"/>
    <w:rsid w:val="002C3ADB"/>
    <w:rsid w:val="002C4B3E"/>
    <w:rsid w:val="002C4C76"/>
    <w:rsid w:val="002C79D6"/>
    <w:rsid w:val="002C7D4F"/>
    <w:rsid w:val="002E56C1"/>
    <w:rsid w:val="002F488A"/>
    <w:rsid w:val="003022C8"/>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8F58EE"/>
    <w:rsid w:val="00900F52"/>
    <w:rsid w:val="00904B39"/>
    <w:rsid w:val="00906CFB"/>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AF5B4B"/>
    <w:rsid w:val="00B019B1"/>
    <w:rsid w:val="00B02608"/>
    <w:rsid w:val="00B0289C"/>
    <w:rsid w:val="00B054DA"/>
    <w:rsid w:val="00B6300A"/>
    <w:rsid w:val="00B87564"/>
    <w:rsid w:val="00BA1919"/>
    <w:rsid w:val="00BA44E5"/>
    <w:rsid w:val="00BB1140"/>
    <w:rsid w:val="00BC5E78"/>
    <w:rsid w:val="00BD1AD4"/>
    <w:rsid w:val="00BD6836"/>
    <w:rsid w:val="00BD767E"/>
    <w:rsid w:val="00BE6078"/>
    <w:rsid w:val="00C01A79"/>
    <w:rsid w:val="00C1588F"/>
    <w:rsid w:val="00C1766B"/>
    <w:rsid w:val="00C2168F"/>
    <w:rsid w:val="00C23457"/>
    <w:rsid w:val="00C2737E"/>
    <w:rsid w:val="00C27D0C"/>
    <w:rsid w:val="00C450E7"/>
    <w:rsid w:val="00C55F52"/>
    <w:rsid w:val="00C630AD"/>
    <w:rsid w:val="00C63B72"/>
    <w:rsid w:val="00C67EC9"/>
    <w:rsid w:val="00C7569F"/>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7740A"/>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oNotEmbedSmartTags/>
  <w:decimalSymbol w:val=","/>
  <w:listSeparator w:val=";"/>
  <w14:docId w14:val="1840A3AD"/>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C6514-1E4C-4803-AECC-27F19FAC8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84</TotalTime>
  <Pages>6</Pages>
  <Words>2459</Words>
  <Characters>13525</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15953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104</cp:revision>
  <cp:lastPrinted>2024-10-03T11:07:00Z</cp:lastPrinted>
  <dcterms:created xsi:type="dcterms:W3CDTF">2022-10-12T06:50:00Z</dcterms:created>
  <dcterms:modified xsi:type="dcterms:W3CDTF">2026-07-03T13:53:00Z</dcterms:modified>
</cp:coreProperties>
</file>